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295C1C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95C1C" w:rsidRPr="000D67AD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95C1C" w:rsidRPr="00295C1C" w:rsidRDefault="00295C1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95C1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95C1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95C1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95C1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95C1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95C1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95C1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295C1C">
        <w:rPr>
          <w:b/>
          <w:sz w:val="24"/>
          <w:szCs w:val="24"/>
        </w:rPr>
        <w:t>Договора</w:t>
      </w:r>
      <w:proofErr w:type="gramEnd"/>
      <w:r w:rsidR="00366652" w:rsidRPr="00295C1C">
        <w:rPr>
          <w:b/>
          <w:sz w:val="24"/>
          <w:szCs w:val="24"/>
        </w:rPr>
        <w:t xml:space="preserve"> на </w:t>
      </w:r>
      <w:r w:rsidR="00295C1C" w:rsidRPr="00295C1C">
        <w:rPr>
          <w:b/>
          <w:snapToGrid w:val="0"/>
          <w:sz w:val="24"/>
          <w:szCs w:val="24"/>
        </w:rPr>
        <w:t xml:space="preserve">оказание </w:t>
      </w:r>
      <w:r w:rsidR="00295C1C" w:rsidRPr="00295C1C">
        <w:rPr>
          <w:b/>
          <w:sz w:val="24"/>
          <w:szCs w:val="24"/>
        </w:rPr>
        <w:t xml:space="preserve">услуг по восстановлению работоспособности существующих систем специальной связи </w:t>
      </w:r>
      <w:r w:rsidR="00295C1C" w:rsidRPr="00295C1C">
        <w:rPr>
          <w:b/>
          <w:snapToGrid w:val="0"/>
          <w:sz w:val="24"/>
          <w:szCs w:val="24"/>
        </w:rPr>
        <w:t xml:space="preserve">для нужд </w:t>
      </w:r>
      <w:r w:rsidR="00295C1C" w:rsidRPr="00295C1C">
        <w:rPr>
          <w:b/>
          <w:color w:val="00000A"/>
          <w:sz w:val="24"/>
          <w:szCs w:val="24"/>
        </w:rPr>
        <w:t>Исполнительного аппарата</w:t>
      </w:r>
      <w:r w:rsidR="00295C1C" w:rsidRPr="00295C1C">
        <w:rPr>
          <w:b/>
          <w:snapToGrid w:val="0"/>
          <w:sz w:val="24"/>
          <w:szCs w:val="24"/>
        </w:rPr>
        <w:t xml:space="preserve">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4603D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4603DC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hyperlink r:id="rId18" w:history="1">
        <w:r w:rsidR="00671D02">
          <w:rPr>
            <w:rStyle w:val="a7"/>
            <w:sz w:val="24"/>
            <w:szCs w:val="24"/>
          </w:rPr>
          <w:t>Gornostaeva.TV@mrsk-1.ru</w:t>
        </w:r>
      </w:hyperlink>
      <w:r w:rsidRPr="00702B2C">
        <w:rPr>
          <w:iCs/>
          <w:sz w:val="24"/>
          <w:szCs w:val="24"/>
        </w:rPr>
        <w:t xml:space="preserve">, </w:t>
      </w:r>
      <w:r w:rsidRPr="00295C1C">
        <w:rPr>
          <w:iCs/>
          <w:sz w:val="24"/>
          <w:szCs w:val="24"/>
        </w:rPr>
        <w:t>ответственное лицо –</w:t>
      </w:r>
      <w:r w:rsidR="00295C1C" w:rsidRPr="00295C1C">
        <w:rPr>
          <w:iCs/>
          <w:sz w:val="24"/>
          <w:szCs w:val="24"/>
        </w:rPr>
        <w:t xml:space="preserve"> </w:t>
      </w:r>
      <w:r w:rsidR="004030CB" w:rsidRPr="00295C1C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030CB" w:rsidRPr="00295C1C">
          <w:rPr>
            <w:rStyle w:val="a7"/>
            <w:sz w:val="24"/>
            <w:szCs w:val="24"/>
          </w:rPr>
          <w:t>Stotskaya.EY@mrsk-1.ru</w:t>
        </w:r>
      </w:hyperlink>
      <w:r w:rsidR="004030CB" w:rsidRPr="00295C1C">
        <w:rPr>
          <w:rStyle w:val="a7"/>
        </w:rPr>
        <w:t>)</w:t>
      </w:r>
      <w:r w:rsidR="004030CB" w:rsidRPr="00295C1C">
        <w:rPr>
          <w:rStyle w:val="a7"/>
          <w:color w:val="auto"/>
        </w:rPr>
        <w:t>)</w:t>
      </w:r>
      <w:r w:rsidR="004030CB" w:rsidRPr="00295C1C">
        <w:rPr>
          <w:sz w:val="24"/>
          <w:szCs w:val="24"/>
        </w:rPr>
        <w:t>.</w:t>
      </w:r>
      <w:proofErr w:type="gramEnd"/>
      <w:r w:rsidR="00862664" w:rsidRPr="00295C1C">
        <w:rPr>
          <w:sz w:val="24"/>
          <w:szCs w:val="24"/>
        </w:rPr>
        <w:t xml:space="preserve"> </w:t>
      </w:r>
      <w:proofErr w:type="gramStart"/>
      <w:r w:rsidR="004B5EB3" w:rsidRPr="00295C1C">
        <w:rPr>
          <w:iCs/>
          <w:sz w:val="24"/>
          <w:szCs w:val="24"/>
        </w:rPr>
        <w:t>Извещени</w:t>
      </w:r>
      <w:r w:rsidRPr="00295C1C">
        <w:rPr>
          <w:iCs/>
          <w:sz w:val="24"/>
          <w:szCs w:val="24"/>
        </w:rPr>
        <w:t>ем</w:t>
      </w:r>
      <w:r w:rsidRPr="00295C1C">
        <w:rPr>
          <w:sz w:val="24"/>
          <w:szCs w:val="24"/>
        </w:rPr>
        <w:t xml:space="preserve"> о проведении открытого </w:t>
      </w:r>
      <w:r w:rsidRPr="00295C1C">
        <w:rPr>
          <w:iCs/>
          <w:sz w:val="24"/>
          <w:szCs w:val="24"/>
        </w:rPr>
        <w:t>запроса предложений</w:t>
      </w:r>
      <w:r w:rsidRPr="00295C1C">
        <w:rPr>
          <w:sz w:val="24"/>
          <w:szCs w:val="24"/>
        </w:rPr>
        <w:t xml:space="preserve">, опубликованным </w:t>
      </w:r>
      <w:r w:rsidRPr="00295C1C">
        <w:rPr>
          <w:b/>
          <w:sz w:val="24"/>
          <w:szCs w:val="24"/>
        </w:rPr>
        <w:t>«</w:t>
      </w:r>
      <w:r w:rsidR="00295C1C" w:rsidRPr="00295C1C">
        <w:rPr>
          <w:b/>
          <w:sz w:val="24"/>
          <w:szCs w:val="24"/>
        </w:rPr>
        <w:t>25</w:t>
      </w:r>
      <w:r w:rsidRPr="00295C1C">
        <w:rPr>
          <w:b/>
          <w:sz w:val="24"/>
          <w:szCs w:val="24"/>
        </w:rPr>
        <w:t xml:space="preserve">» </w:t>
      </w:r>
      <w:r w:rsidR="00295C1C" w:rsidRPr="00295C1C">
        <w:rPr>
          <w:b/>
          <w:sz w:val="24"/>
          <w:szCs w:val="24"/>
        </w:rPr>
        <w:t>июня</w:t>
      </w:r>
      <w:r w:rsidRPr="00295C1C">
        <w:rPr>
          <w:b/>
          <w:sz w:val="24"/>
          <w:szCs w:val="24"/>
        </w:rPr>
        <w:t xml:space="preserve"> </w:t>
      </w:r>
      <w:r w:rsidR="009C6DFC" w:rsidRPr="00295C1C">
        <w:rPr>
          <w:b/>
          <w:sz w:val="24"/>
          <w:szCs w:val="24"/>
        </w:rPr>
        <w:t>2018</w:t>
      </w:r>
      <w:r w:rsidRPr="00295C1C">
        <w:rPr>
          <w:b/>
          <w:sz w:val="24"/>
          <w:szCs w:val="24"/>
        </w:rPr>
        <w:t xml:space="preserve"> г.</w:t>
      </w:r>
      <w:r w:rsidRPr="00295C1C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</w:t>
      </w:r>
      <w:r w:rsidR="004B5EB3" w:rsidRPr="00295C1C">
        <w:rPr>
          <w:sz w:val="24"/>
          <w:szCs w:val="24"/>
        </w:rPr>
        <w:t>право</w:t>
      </w:r>
      <w:proofErr w:type="gramEnd"/>
      <w:r w:rsidR="004B5EB3" w:rsidRPr="00295C1C">
        <w:rPr>
          <w:sz w:val="24"/>
          <w:szCs w:val="24"/>
        </w:rPr>
        <w:t xml:space="preserve"> заключения </w:t>
      </w:r>
      <w:r w:rsidR="00295C1C" w:rsidRPr="00295C1C">
        <w:rPr>
          <w:sz w:val="24"/>
          <w:szCs w:val="24"/>
        </w:rPr>
        <w:t>Договора</w:t>
      </w:r>
      <w:r w:rsidR="00366652" w:rsidRPr="00295C1C">
        <w:rPr>
          <w:sz w:val="24"/>
          <w:szCs w:val="24"/>
        </w:rPr>
        <w:t xml:space="preserve"> </w:t>
      </w:r>
      <w:r w:rsidR="00295C1C" w:rsidRPr="00295C1C">
        <w:rPr>
          <w:sz w:val="24"/>
          <w:szCs w:val="24"/>
        </w:rPr>
        <w:t xml:space="preserve">на </w:t>
      </w:r>
      <w:r w:rsidR="00295C1C" w:rsidRPr="00295C1C">
        <w:rPr>
          <w:snapToGrid w:val="0"/>
          <w:sz w:val="24"/>
          <w:szCs w:val="24"/>
        </w:rPr>
        <w:t xml:space="preserve">оказание </w:t>
      </w:r>
      <w:r w:rsidR="00295C1C" w:rsidRPr="00295C1C">
        <w:rPr>
          <w:sz w:val="24"/>
          <w:szCs w:val="24"/>
        </w:rPr>
        <w:t>услуг по восстановлению работоспособности существующих систем</w:t>
      </w:r>
      <w:r w:rsidR="00295C1C" w:rsidRPr="00AC4CBE">
        <w:rPr>
          <w:sz w:val="24"/>
          <w:szCs w:val="24"/>
        </w:rPr>
        <w:t xml:space="preserve"> специальной связи </w:t>
      </w:r>
      <w:r w:rsidR="00295C1C" w:rsidRPr="00AC4CBE">
        <w:rPr>
          <w:snapToGrid w:val="0"/>
          <w:sz w:val="24"/>
          <w:szCs w:val="24"/>
        </w:rPr>
        <w:t xml:space="preserve">для нужд </w:t>
      </w:r>
      <w:r w:rsidR="00295C1C" w:rsidRPr="00AC4CBE">
        <w:rPr>
          <w:color w:val="00000A"/>
          <w:sz w:val="24"/>
          <w:szCs w:val="24"/>
        </w:rPr>
        <w:t>Исполнительного аппарата</w:t>
      </w:r>
      <w:r w:rsidR="00295C1C" w:rsidRPr="00AC4CBE">
        <w:rPr>
          <w:snapToGrid w:val="0"/>
          <w:sz w:val="24"/>
          <w:szCs w:val="24"/>
        </w:rPr>
        <w:t xml:space="preserve"> ПАО «МРСК Центра»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295C1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295C1C">
        <w:rPr>
          <w:sz w:val="24"/>
          <w:szCs w:val="24"/>
        </w:rPr>
        <w:t xml:space="preserve">использованием функционала </w:t>
      </w:r>
      <w:r w:rsidR="00702B2C" w:rsidRPr="00295C1C">
        <w:rPr>
          <w:sz w:val="24"/>
          <w:szCs w:val="24"/>
        </w:rPr>
        <w:t>электронной торговой площадк</w:t>
      </w:r>
      <w:r w:rsidR="00414AB1" w:rsidRPr="00295C1C">
        <w:rPr>
          <w:sz w:val="24"/>
          <w:szCs w:val="24"/>
        </w:rPr>
        <w:t>и</w:t>
      </w:r>
      <w:r w:rsidR="00702B2C" w:rsidRPr="00295C1C">
        <w:rPr>
          <w:sz w:val="24"/>
          <w:szCs w:val="24"/>
        </w:rPr>
        <w:t xml:space="preserve"> </w:t>
      </w:r>
      <w:r w:rsidR="000D70B6" w:rsidRPr="00295C1C">
        <w:rPr>
          <w:sz w:val="24"/>
          <w:szCs w:val="24"/>
        </w:rPr>
        <w:t>П</w:t>
      </w:r>
      <w:r w:rsidR="00702B2C" w:rsidRPr="00295C1C">
        <w:rPr>
          <w:sz w:val="24"/>
          <w:szCs w:val="24"/>
        </w:rPr>
        <w:t>АО «</w:t>
      </w:r>
      <w:proofErr w:type="spellStart"/>
      <w:r w:rsidR="00702B2C" w:rsidRPr="00295C1C">
        <w:rPr>
          <w:sz w:val="24"/>
          <w:szCs w:val="24"/>
        </w:rPr>
        <w:t>Россети</w:t>
      </w:r>
      <w:proofErr w:type="spellEnd"/>
      <w:r w:rsidR="00702B2C" w:rsidRPr="00295C1C">
        <w:rPr>
          <w:sz w:val="24"/>
          <w:szCs w:val="24"/>
        </w:rPr>
        <w:t xml:space="preserve">» </w:t>
      </w:r>
      <w:hyperlink r:id="rId22" w:history="1">
        <w:r w:rsidR="00862664" w:rsidRPr="00295C1C">
          <w:rPr>
            <w:rStyle w:val="a7"/>
            <w:sz w:val="24"/>
            <w:szCs w:val="24"/>
          </w:rPr>
          <w:t>etp.rosseti.ru</w:t>
        </w:r>
      </w:hyperlink>
      <w:r w:rsidR="00862664" w:rsidRPr="00295C1C">
        <w:rPr>
          <w:sz w:val="24"/>
          <w:szCs w:val="24"/>
        </w:rPr>
        <w:t xml:space="preserve"> </w:t>
      </w:r>
      <w:r w:rsidR="00702B2C" w:rsidRPr="00295C1C">
        <w:rPr>
          <w:sz w:val="24"/>
          <w:szCs w:val="24"/>
        </w:rPr>
        <w:t>(далее — ЭТП)</w:t>
      </w:r>
      <w:r w:rsidR="005B75A6" w:rsidRPr="00295C1C">
        <w:rPr>
          <w:sz w:val="24"/>
          <w:szCs w:val="24"/>
        </w:rPr>
        <w:t>.</w:t>
      </w:r>
      <w:bookmarkEnd w:id="14"/>
    </w:p>
    <w:p w:rsidR="00717F60" w:rsidRPr="00295C1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95C1C">
        <w:rPr>
          <w:sz w:val="24"/>
          <w:szCs w:val="24"/>
        </w:rPr>
        <w:t>Заказчик</w:t>
      </w:r>
      <w:r w:rsidR="00702B2C" w:rsidRPr="00295C1C">
        <w:rPr>
          <w:sz w:val="24"/>
          <w:szCs w:val="24"/>
        </w:rPr>
        <w:t xml:space="preserve">: </w:t>
      </w:r>
      <w:r w:rsidRPr="00295C1C">
        <w:rPr>
          <w:sz w:val="24"/>
          <w:szCs w:val="24"/>
        </w:rPr>
        <w:t xml:space="preserve"> </w:t>
      </w:r>
      <w:r w:rsidR="00702B2C" w:rsidRPr="00295C1C">
        <w:rPr>
          <w:iCs/>
          <w:sz w:val="24"/>
          <w:szCs w:val="24"/>
        </w:rPr>
        <w:t>ПАО «МРСК Центра».</w:t>
      </w:r>
      <w:r w:rsidRPr="00295C1C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295C1C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295C1C">
        <w:rPr>
          <w:sz w:val="24"/>
          <w:szCs w:val="24"/>
        </w:rPr>
        <w:t xml:space="preserve">право заключения </w:t>
      </w:r>
      <w:r w:rsidR="00123C70" w:rsidRPr="00295C1C">
        <w:rPr>
          <w:sz w:val="24"/>
          <w:szCs w:val="24"/>
        </w:rPr>
        <w:t>Договор</w:t>
      </w:r>
      <w:r w:rsidR="00295C1C" w:rsidRPr="00295C1C">
        <w:rPr>
          <w:sz w:val="24"/>
          <w:szCs w:val="24"/>
        </w:rPr>
        <w:t>а</w:t>
      </w:r>
      <w:r w:rsidR="00A40714" w:rsidRPr="00295C1C">
        <w:rPr>
          <w:sz w:val="24"/>
          <w:szCs w:val="24"/>
        </w:rPr>
        <w:t xml:space="preserve"> </w:t>
      </w:r>
      <w:bookmarkEnd w:id="17"/>
      <w:r w:rsidR="00295C1C" w:rsidRPr="00295C1C">
        <w:rPr>
          <w:sz w:val="24"/>
          <w:szCs w:val="24"/>
        </w:rPr>
        <w:t xml:space="preserve">на </w:t>
      </w:r>
      <w:r w:rsidR="00295C1C" w:rsidRPr="00295C1C">
        <w:rPr>
          <w:snapToGrid w:val="0"/>
          <w:sz w:val="24"/>
          <w:szCs w:val="24"/>
        </w:rPr>
        <w:t xml:space="preserve">оказание </w:t>
      </w:r>
      <w:r w:rsidR="00295C1C" w:rsidRPr="00295C1C">
        <w:rPr>
          <w:sz w:val="24"/>
          <w:szCs w:val="24"/>
        </w:rPr>
        <w:t xml:space="preserve">услуг по восстановлению работоспособности существующих систем специальной связи </w:t>
      </w:r>
      <w:r w:rsidR="00295C1C" w:rsidRPr="00295C1C">
        <w:rPr>
          <w:snapToGrid w:val="0"/>
          <w:sz w:val="24"/>
          <w:szCs w:val="24"/>
        </w:rPr>
        <w:t xml:space="preserve">для нужд </w:t>
      </w:r>
      <w:r w:rsidR="00295C1C" w:rsidRPr="00295C1C">
        <w:rPr>
          <w:color w:val="00000A"/>
          <w:sz w:val="24"/>
          <w:szCs w:val="24"/>
        </w:rPr>
        <w:t>Исполнительного аппарата</w:t>
      </w:r>
      <w:r w:rsidR="00295C1C" w:rsidRPr="00295C1C">
        <w:rPr>
          <w:snapToGrid w:val="0"/>
          <w:sz w:val="24"/>
          <w:szCs w:val="24"/>
        </w:rPr>
        <w:t xml:space="preserve"> ПАО «МРСК Центра»</w:t>
      </w:r>
      <w:r w:rsidR="00702B2C" w:rsidRPr="00295C1C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95C1C">
        <w:rPr>
          <w:sz w:val="24"/>
          <w:szCs w:val="24"/>
        </w:rPr>
        <w:t xml:space="preserve">Количество лотов: </w:t>
      </w:r>
      <w:r w:rsidRPr="00295C1C">
        <w:rPr>
          <w:b/>
          <w:sz w:val="24"/>
          <w:szCs w:val="24"/>
        </w:rPr>
        <w:t>1 (один)</w:t>
      </w:r>
      <w:r w:rsidRPr="00295C1C">
        <w:rPr>
          <w:sz w:val="24"/>
          <w:szCs w:val="24"/>
        </w:rPr>
        <w:t>.</w:t>
      </w:r>
    </w:p>
    <w:bookmarkEnd w:id="18"/>
    <w:p w:rsidR="00804801" w:rsidRPr="00295C1C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95C1C">
        <w:rPr>
          <w:sz w:val="24"/>
          <w:szCs w:val="24"/>
        </w:rPr>
        <w:t xml:space="preserve">Частичное </w:t>
      </w:r>
      <w:r w:rsidR="00366652" w:rsidRPr="00295C1C">
        <w:rPr>
          <w:sz w:val="24"/>
          <w:szCs w:val="24"/>
        </w:rPr>
        <w:t xml:space="preserve">оказание </w:t>
      </w:r>
      <w:r w:rsidR="00AD3EBC" w:rsidRPr="00295C1C">
        <w:rPr>
          <w:sz w:val="24"/>
          <w:szCs w:val="24"/>
        </w:rPr>
        <w:t>услуг</w:t>
      </w:r>
      <w:r w:rsidRPr="00295C1C">
        <w:rPr>
          <w:sz w:val="24"/>
          <w:szCs w:val="24"/>
        </w:rPr>
        <w:t xml:space="preserve"> не допускается.</w:t>
      </w:r>
    </w:p>
    <w:p w:rsidR="00717F60" w:rsidRPr="00295C1C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295C1C">
        <w:rPr>
          <w:sz w:val="24"/>
          <w:szCs w:val="24"/>
        </w:rPr>
        <w:t>Сроки</w:t>
      </w:r>
      <w:r w:rsidR="00717F60" w:rsidRPr="00295C1C">
        <w:rPr>
          <w:sz w:val="24"/>
          <w:szCs w:val="24"/>
        </w:rPr>
        <w:t xml:space="preserve"> </w:t>
      </w:r>
      <w:r w:rsidR="00366652" w:rsidRPr="00295C1C">
        <w:rPr>
          <w:sz w:val="24"/>
          <w:szCs w:val="24"/>
        </w:rPr>
        <w:t>оказания услуг</w:t>
      </w:r>
      <w:r w:rsidR="00717F60" w:rsidRPr="00295C1C">
        <w:rPr>
          <w:sz w:val="24"/>
          <w:szCs w:val="24"/>
        </w:rPr>
        <w:t>:</w:t>
      </w:r>
      <w:r w:rsidR="00295C1C" w:rsidRPr="00295C1C">
        <w:rPr>
          <w:sz w:val="24"/>
          <w:szCs w:val="24"/>
        </w:rPr>
        <w:t xml:space="preserve"> </w:t>
      </w:r>
      <w:r w:rsidR="00FA7326" w:rsidRPr="00295C1C">
        <w:rPr>
          <w:sz w:val="24"/>
          <w:szCs w:val="24"/>
        </w:rPr>
        <w:t xml:space="preserve">в соответствии </w:t>
      </w:r>
      <w:r w:rsidR="002D2587" w:rsidRPr="00295C1C">
        <w:rPr>
          <w:sz w:val="24"/>
          <w:szCs w:val="24"/>
        </w:rPr>
        <w:t>со сроками, указанными в</w:t>
      </w:r>
      <w:r w:rsidR="00FA7326" w:rsidRPr="00295C1C">
        <w:rPr>
          <w:sz w:val="24"/>
          <w:szCs w:val="24"/>
        </w:rPr>
        <w:t xml:space="preserve"> Приложени</w:t>
      </w:r>
      <w:r w:rsidR="002D2587" w:rsidRPr="00295C1C">
        <w:rPr>
          <w:sz w:val="24"/>
          <w:szCs w:val="24"/>
        </w:rPr>
        <w:t>и</w:t>
      </w:r>
      <w:r w:rsidR="00FA7326" w:rsidRPr="00295C1C">
        <w:rPr>
          <w:sz w:val="24"/>
          <w:szCs w:val="24"/>
        </w:rPr>
        <w:t xml:space="preserve"> №1 к настоящей документации</w:t>
      </w:r>
      <w:r w:rsidR="00717F60" w:rsidRPr="00295C1C">
        <w:rPr>
          <w:sz w:val="24"/>
          <w:szCs w:val="24"/>
        </w:rPr>
        <w:t>.</w:t>
      </w:r>
      <w:bookmarkEnd w:id="19"/>
    </w:p>
    <w:p w:rsidR="008D2928" w:rsidRPr="00295C1C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295C1C">
        <w:rPr>
          <w:sz w:val="24"/>
          <w:szCs w:val="24"/>
        </w:rPr>
        <w:t xml:space="preserve">Оказание услуг Участником </w:t>
      </w:r>
      <w:bookmarkStart w:id="21" w:name="_GoBack"/>
      <w:r w:rsidRPr="00295C1C">
        <w:rPr>
          <w:sz w:val="24"/>
          <w:szCs w:val="24"/>
        </w:rPr>
        <w:t xml:space="preserve">будет осуществляться на </w:t>
      </w:r>
      <w:r w:rsidR="00295C1C">
        <w:rPr>
          <w:sz w:val="24"/>
          <w:szCs w:val="24"/>
        </w:rPr>
        <w:t>объектах, указанных</w:t>
      </w:r>
      <w:r w:rsidR="00295C1C" w:rsidRPr="00295C1C">
        <w:rPr>
          <w:sz w:val="24"/>
          <w:szCs w:val="24"/>
        </w:rPr>
        <w:t xml:space="preserve"> в Приложении №1 к настоящей документации</w:t>
      </w:r>
      <w:bookmarkEnd w:id="21"/>
      <w:r w:rsidRPr="00295C1C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95C1C">
        <w:rPr>
          <w:iCs/>
          <w:sz w:val="24"/>
          <w:szCs w:val="24"/>
        </w:rPr>
        <w:t xml:space="preserve">Форма и порядок оплаты: </w:t>
      </w:r>
      <w:r w:rsidR="00366652" w:rsidRPr="00295C1C">
        <w:rPr>
          <w:iCs/>
          <w:sz w:val="24"/>
          <w:szCs w:val="24"/>
        </w:rPr>
        <w:t>безналичный расчет, оплата производится в</w:t>
      </w:r>
      <w:r w:rsidR="00366652" w:rsidRPr="00366652">
        <w:rPr>
          <w:iCs/>
          <w:sz w:val="24"/>
          <w:szCs w:val="24"/>
        </w:rPr>
        <w:t xml:space="preserve"> течение 30 (</w:t>
      </w:r>
      <w:r w:rsidR="00366652" w:rsidRPr="00295C1C">
        <w:rPr>
          <w:iCs/>
          <w:sz w:val="24"/>
          <w:szCs w:val="24"/>
        </w:rPr>
        <w:t>тридцати) рабочих дней с момента подписания Сторонами Акта об оказании услуг и предоставления счет – фактуры</w:t>
      </w:r>
      <w:r w:rsidRPr="00295C1C">
        <w:rPr>
          <w:iCs/>
          <w:sz w:val="24"/>
          <w:szCs w:val="24"/>
        </w:rPr>
        <w:t>.</w:t>
      </w:r>
      <w:bookmarkEnd w:id="22"/>
      <w:r w:rsidR="00691FB1" w:rsidRPr="00295C1C">
        <w:rPr>
          <w:iCs/>
          <w:sz w:val="24"/>
          <w:szCs w:val="24"/>
        </w:rPr>
        <w:t xml:space="preserve"> В </w:t>
      </w:r>
      <w:proofErr w:type="gramStart"/>
      <w:r w:rsidR="00691FB1" w:rsidRPr="00295C1C">
        <w:rPr>
          <w:iCs/>
          <w:sz w:val="24"/>
          <w:szCs w:val="24"/>
        </w:rPr>
        <w:t>случае</w:t>
      </w:r>
      <w:proofErr w:type="gramEnd"/>
      <w:r w:rsidR="00691FB1" w:rsidRPr="00295C1C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295C1C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95C1C">
        <w:rPr>
          <w:bCs w:val="0"/>
          <w:sz w:val="24"/>
          <w:szCs w:val="24"/>
        </w:rPr>
        <w:t xml:space="preserve">Начальная (максимальная) цена </w:t>
      </w:r>
      <w:r w:rsidR="00123C70" w:rsidRPr="00295C1C">
        <w:rPr>
          <w:bCs w:val="0"/>
          <w:sz w:val="24"/>
          <w:szCs w:val="24"/>
        </w:rPr>
        <w:t>Договор</w:t>
      </w:r>
      <w:r w:rsidRPr="00295C1C">
        <w:rPr>
          <w:bCs w:val="0"/>
          <w:sz w:val="24"/>
          <w:szCs w:val="24"/>
        </w:rPr>
        <w:t>а</w:t>
      </w:r>
      <w:r w:rsidR="00216641" w:rsidRPr="00295C1C">
        <w:rPr>
          <w:bCs w:val="0"/>
          <w:sz w:val="24"/>
          <w:szCs w:val="24"/>
        </w:rPr>
        <w:t>:</w:t>
      </w:r>
    </w:p>
    <w:p w:rsidR="00717F60" w:rsidRPr="00295C1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295C1C">
        <w:rPr>
          <w:b/>
          <w:bCs w:val="0"/>
          <w:sz w:val="24"/>
          <w:szCs w:val="24"/>
          <w:u w:val="single"/>
        </w:rPr>
        <w:t>По Лоту №1:</w:t>
      </w:r>
      <w:r w:rsidR="00717F60" w:rsidRPr="00295C1C">
        <w:rPr>
          <w:bCs w:val="0"/>
          <w:sz w:val="24"/>
          <w:szCs w:val="24"/>
        </w:rPr>
        <w:t xml:space="preserve"> </w:t>
      </w:r>
      <w:r w:rsidR="00295C1C" w:rsidRPr="00295C1C">
        <w:rPr>
          <w:b/>
          <w:bCs w:val="0"/>
          <w:sz w:val="24"/>
          <w:szCs w:val="24"/>
        </w:rPr>
        <w:t>2 733 852,00</w:t>
      </w:r>
      <w:r w:rsidR="00295C1C" w:rsidRPr="00295C1C">
        <w:rPr>
          <w:sz w:val="24"/>
          <w:szCs w:val="24"/>
        </w:rPr>
        <w:t xml:space="preserve"> (два миллиона семьсот тридцать три тысячи восемьсот пятьдесят два) рубля 00 копеек РФ, без учета НДС; НДС составляет </w:t>
      </w:r>
      <w:r w:rsidR="00295C1C" w:rsidRPr="00295C1C">
        <w:rPr>
          <w:b/>
          <w:bCs w:val="0"/>
          <w:sz w:val="24"/>
          <w:szCs w:val="24"/>
        </w:rPr>
        <w:t>492 093,36</w:t>
      </w:r>
      <w:r w:rsidR="00295C1C" w:rsidRPr="00295C1C">
        <w:rPr>
          <w:sz w:val="24"/>
          <w:szCs w:val="24"/>
        </w:rPr>
        <w:t xml:space="preserve"> (четыреста девяносто две тысячи девяносто три) рубля 36 копеек РФ; </w:t>
      </w:r>
      <w:r w:rsidR="00295C1C" w:rsidRPr="00295C1C">
        <w:rPr>
          <w:b/>
          <w:bCs w:val="0"/>
          <w:sz w:val="24"/>
          <w:szCs w:val="24"/>
        </w:rPr>
        <w:t>3 225 945,36</w:t>
      </w:r>
      <w:r w:rsidR="00295C1C" w:rsidRPr="00295C1C">
        <w:rPr>
          <w:sz w:val="24"/>
          <w:szCs w:val="24"/>
        </w:rPr>
        <w:t xml:space="preserve"> (три миллиона двести двадцать пять тысяч девятьсот сорок пять) рублей 36 копеек РФ, с учетом НДС.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95C1C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AE1D21">
        <w:rPr>
          <w:sz w:val="24"/>
          <w:szCs w:val="24"/>
        </w:rPr>
        <w:t xml:space="preserve">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295C1C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</w:t>
      </w:r>
      <w:r w:rsidRPr="00295C1C">
        <w:rPr>
          <w:sz w:val="24"/>
          <w:szCs w:val="24"/>
        </w:rPr>
        <w:t xml:space="preserve">. </w:t>
      </w:r>
      <w:r w:rsidR="00402725" w:rsidRPr="00295C1C">
        <w:fldChar w:fldCharType="begin"/>
      </w:r>
      <w:r w:rsidR="00402725" w:rsidRPr="00295C1C">
        <w:instrText xml:space="preserve"> REF _Ref440275279 \r \h  \* MERGEFORMAT </w:instrText>
      </w:r>
      <w:r w:rsidR="00402725" w:rsidRPr="00295C1C">
        <w:fldChar w:fldCharType="separate"/>
      </w:r>
      <w:r w:rsidR="005071F6" w:rsidRPr="00295C1C">
        <w:rPr>
          <w:sz w:val="24"/>
          <w:szCs w:val="24"/>
        </w:rPr>
        <w:t>1.1.4</w:t>
      </w:r>
      <w:r w:rsidR="00402725" w:rsidRPr="00295C1C">
        <w:fldChar w:fldCharType="end"/>
      </w:r>
      <w:r w:rsidRPr="00295C1C">
        <w:rPr>
          <w:sz w:val="24"/>
          <w:szCs w:val="24"/>
        </w:rPr>
        <w:t xml:space="preserve"> и разделе </w:t>
      </w:r>
      <w:r w:rsidR="00402725" w:rsidRPr="00295C1C">
        <w:fldChar w:fldCharType="begin"/>
      </w:r>
      <w:r w:rsidR="00402725" w:rsidRPr="00295C1C">
        <w:instrText xml:space="preserve"> REF _Ref440270568 \r \h  \* MERGEFORMAT </w:instrText>
      </w:r>
      <w:r w:rsidR="00402725" w:rsidRPr="00295C1C">
        <w:fldChar w:fldCharType="separate"/>
      </w:r>
      <w:r w:rsidR="005071F6" w:rsidRPr="00295C1C">
        <w:t>4</w:t>
      </w:r>
      <w:r w:rsidR="00402725" w:rsidRPr="00295C1C">
        <w:fldChar w:fldCharType="end"/>
      </w:r>
      <w:r w:rsidRPr="00295C1C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295C1C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295C1C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295C1C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295C1C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AE1D21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5071F6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</w:t>
      </w:r>
      <w:proofErr w:type="gramStart"/>
      <w:r w:rsidR="00090FCB" w:rsidRPr="00090FCB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  <w:proofErr w:type="gramEnd"/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090FCB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 xml:space="preserve">у произвольного числа </w:t>
      </w:r>
      <w:r w:rsidRPr="00E71A48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, при этом такое </w:t>
      </w:r>
      <w:r w:rsidRPr="00AE1D2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lastRenderedPageBreak/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-3.3.14.3</w:t>
      </w:r>
      <w:r w:rsidR="005071F6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</w:t>
      </w:r>
      <w:r w:rsidRPr="00295C1C">
        <w:rPr>
          <w:bCs w:val="0"/>
          <w:spacing w:val="-1"/>
          <w:sz w:val="24"/>
          <w:szCs w:val="24"/>
        </w:rPr>
        <w:t xml:space="preserve">в настоящей Документации </w:t>
      </w:r>
      <w:r w:rsidRPr="00295C1C">
        <w:rPr>
          <w:bCs w:val="0"/>
          <w:sz w:val="24"/>
          <w:szCs w:val="24"/>
        </w:rPr>
        <w:t>(</w:t>
      </w:r>
      <w:r w:rsidRPr="00295C1C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295C1C">
        <w:fldChar w:fldCharType="begin"/>
      </w:r>
      <w:r w:rsidR="00197954" w:rsidRPr="00295C1C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295C1C">
        <w:instrText xml:space="preserve"> \* MERGEFORMAT </w:instrText>
      </w:r>
      <w:r w:rsidR="007F30BA" w:rsidRPr="00295C1C">
        <w:fldChar w:fldCharType="separate"/>
      </w:r>
      <w:r w:rsidR="005071F6" w:rsidRPr="00295C1C">
        <w:rPr>
          <w:bCs w:val="0"/>
          <w:sz w:val="24"/>
          <w:szCs w:val="24"/>
          <w:lang w:eastAsia="ru-RU"/>
        </w:rPr>
        <w:t>5.15</w:t>
      </w:r>
      <w:r w:rsidR="007F30BA" w:rsidRPr="00295C1C">
        <w:fldChar w:fldCharType="end"/>
      </w:r>
      <w:r w:rsidRPr="00295C1C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295C1C">
        <w:fldChar w:fldCharType="begin"/>
      </w:r>
      <w:r w:rsidR="00402725" w:rsidRPr="00295C1C">
        <w:instrText xml:space="preserve"> REF _Ref440289953 \r \h  \* MERGEFORMAT </w:instrText>
      </w:r>
      <w:r w:rsidR="00402725" w:rsidRPr="00295C1C">
        <w:fldChar w:fldCharType="separate"/>
      </w:r>
      <w:r w:rsidR="005071F6" w:rsidRPr="00295C1C">
        <w:rPr>
          <w:bCs w:val="0"/>
          <w:sz w:val="24"/>
          <w:szCs w:val="24"/>
        </w:rPr>
        <w:t>3.4.1.3</w:t>
      </w:r>
      <w:r w:rsidR="00402725" w:rsidRPr="00295C1C">
        <w:fldChar w:fldCharType="end"/>
      </w:r>
      <w:r w:rsidRPr="00295C1C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295C1C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295C1C">
        <w:rPr>
          <w:bCs w:val="0"/>
          <w:sz w:val="24"/>
          <w:szCs w:val="24"/>
        </w:rPr>
        <w:t>каб</w:t>
      </w:r>
      <w:proofErr w:type="spellEnd"/>
      <w:r w:rsidR="00BB6553" w:rsidRPr="00295C1C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295C1C">
        <w:rPr>
          <w:bCs w:val="0"/>
          <w:sz w:val="24"/>
          <w:szCs w:val="24"/>
        </w:rPr>
        <w:t>Горностаева</w:t>
      </w:r>
      <w:r w:rsidR="00BB6553" w:rsidRPr="00295C1C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295C1C">
        <w:rPr>
          <w:bCs w:val="0"/>
          <w:sz w:val="24"/>
          <w:szCs w:val="24"/>
        </w:rPr>
        <w:t>. Оригинал соглашения о неустойке</w:t>
      </w:r>
      <w:r w:rsidRPr="002F273A">
        <w:rPr>
          <w:bCs w:val="0"/>
          <w:sz w:val="24"/>
          <w:szCs w:val="24"/>
        </w:rPr>
        <w:t xml:space="preserve">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 xml:space="preserve">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295C1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295C1C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402725" w:rsidRPr="00295C1C">
        <w:fldChar w:fldCharType="begin"/>
      </w:r>
      <w:r w:rsidR="00402725" w:rsidRPr="00295C1C">
        <w:instrText xml:space="preserve"> REF _Ref55335823 \r \h  \* MERGEFORMAT </w:instrText>
      </w:r>
      <w:r w:rsidR="00402725" w:rsidRPr="00295C1C">
        <w:fldChar w:fldCharType="separate"/>
      </w:r>
      <w:r w:rsidR="005071F6" w:rsidRPr="00295C1C">
        <w:rPr>
          <w:rFonts w:eastAsia="Calibri"/>
          <w:szCs w:val="24"/>
          <w:lang w:eastAsia="en-US"/>
        </w:rPr>
        <w:t>5.7</w:t>
      </w:r>
      <w:r w:rsidR="00402725" w:rsidRPr="00295C1C">
        <w:fldChar w:fldCharType="end"/>
      </w:r>
      <w:r w:rsidRPr="00295C1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295C1C">
        <w:rPr>
          <w:rFonts w:eastAsia="Calibri"/>
          <w:szCs w:val="24"/>
          <w:lang w:eastAsia="en-US"/>
        </w:rPr>
        <w:t>Горностаевой</w:t>
      </w:r>
      <w:r w:rsidRPr="00295C1C">
        <w:rPr>
          <w:rFonts w:eastAsia="Calibri"/>
          <w:szCs w:val="24"/>
          <w:lang w:eastAsia="en-US"/>
        </w:rPr>
        <w:t xml:space="preserve"> Татьяне</w:t>
      </w:r>
      <w:proofErr w:type="gramEnd"/>
      <w:r w:rsidRPr="00295C1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295C1C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295C1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95C1C">
        <w:rPr>
          <w:szCs w:val="24"/>
        </w:rPr>
        <w:t xml:space="preserve">до момента истечения срока окончания приема заявок (п. </w:t>
      </w:r>
      <w:r w:rsidR="00402725" w:rsidRPr="00295C1C">
        <w:fldChar w:fldCharType="begin"/>
      </w:r>
      <w:r w:rsidR="00402725" w:rsidRPr="00295C1C">
        <w:instrText xml:space="preserve"> REF _Ref440289953 \r \h  \* MERGEFORMAT </w:instrText>
      </w:r>
      <w:r w:rsidR="00402725" w:rsidRPr="00295C1C">
        <w:fldChar w:fldCharType="separate"/>
      </w:r>
      <w:r w:rsidR="005071F6" w:rsidRPr="00295C1C">
        <w:rPr>
          <w:szCs w:val="24"/>
        </w:rPr>
        <w:t>3.4.1.3</w:t>
      </w:r>
      <w:r w:rsidR="00402725" w:rsidRPr="00295C1C">
        <w:fldChar w:fldCharType="end"/>
      </w:r>
      <w:r w:rsidRPr="00295C1C">
        <w:rPr>
          <w:szCs w:val="24"/>
        </w:rPr>
        <w:t>).</w:t>
      </w:r>
    </w:p>
    <w:p w:rsidR="00F64A8B" w:rsidRPr="00295C1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295C1C">
        <w:rPr>
          <w:rFonts w:eastAsia="Calibri"/>
          <w:szCs w:val="24"/>
          <w:lang w:eastAsia="en-US"/>
        </w:rPr>
        <w:t>Реквизиты</w:t>
      </w:r>
      <w:r w:rsidRPr="00295C1C">
        <w:rPr>
          <w:szCs w:val="24"/>
        </w:rPr>
        <w:t xml:space="preserve"> Заказчика для перечисления денежных сре</w:t>
      </w:r>
      <w:proofErr w:type="gramStart"/>
      <w:r w:rsidRPr="00295C1C">
        <w:rPr>
          <w:szCs w:val="24"/>
        </w:rPr>
        <w:t>дств в к</w:t>
      </w:r>
      <w:proofErr w:type="gramEnd"/>
      <w:r w:rsidRPr="00295C1C">
        <w:rPr>
          <w:szCs w:val="24"/>
        </w:rPr>
        <w:t xml:space="preserve">ачестве обеспечения обязательств, связанных с участием в </w:t>
      </w:r>
      <w:r w:rsidR="005C0B25" w:rsidRPr="00295C1C">
        <w:rPr>
          <w:szCs w:val="24"/>
        </w:rPr>
        <w:t xml:space="preserve">Запросе предложений </w:t>
      </w:r>
      <w:r w:rsidRPr="00295C1C">
        <w:rPr>
          <w:szCs w:val="24"/>
        </w:rPr>
        <w:t>и подачей Заявки:</w:t>
      </w:r>
      <w:bookmarkEnd w:id="597"/>
    </w:p>
    <w:p w:rsidR="00F64A8B" w:rsidRPr="00295C1C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95C1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295C1C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95C1C">
        <w:rPr>
          <w:sz w:val="24"/>
          <w:szCs w:val="24"/>
        </w:rPr>
        <w:t>ИНН/КПП: 6901067107/997450001</w:t>
      </w:r>
    </w:p>
    <w:p w:rsidR="00F64A8B" w:rsidRPr="00295C1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295C1C">
        <w:rPr>
          <w:sz w:val="24"/>
          <w:szCs w:val="24"/>
        </w:rPr>
        <w:t>р</w:t>
      </w:r>
      <w:proofErr w:type="gramEnd"/>
      <w:r w:rsidRPr="00295C1C">
        <w:rPr>
          <w:sz w:val="24"/>
          <w:szCs w:val="24"/>
        </w:rPr>
        <w:t>/с: 40702810000000019885 в ПАО РОСБАНК</w:t>
      </w:r>
    </w:p>
    <w:p w:rsidR="00F64A8B" w:rsidRPr="00295C1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95C1C">
        <w:rPr>
          <w:sz w:val="24"/>
          <w:szCs w:val="24"/>
        </w:rPr>
        <w:t>БИК: 044525256</w:t>
      </w:r>
    </w:p>
    <w:p w:rsidR="00F64A8B" w:rsidRPr="00295C1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295C1C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95C1C">
        <w:rPr>
          <w:rFonts w:eastAsia="Calibri"/>
          <w:szCs w:val="24"/>
          <w:lang w:eastAsia="en-US"/>
        </w:rPr>
        <w:t>Предоставленное</w:t>
      </w:r>
      <w:r w:rsidRPr="00295C1C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295C1C">
        <w:rPr>
          <w:szCs w:val="24"/>
        </w:rPr>
        <w:t xml:space="preserve">Запросе предложений </w:t>
      </w:r>
      <w:r w:rsidRPr="00295C1C">
        <w:rPr>
          <w:szCs w:val="24"/>
        </w:rPr>
        <w:t>и подачей Заявки, в виде внесения</w:t>
      </w:r>
      <w:r w:rsidRPr="001E3137">
        <w:rPr>
          <w:szCs w:val="24"/>
        </w:rPr>
        <w:t xml:space="preserve">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95C1C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295C1C">
        <w:rPr>
          <w:bCs w:val="0"/>
          <w:sz w:val="24"/>
          <w:szCs w:val="24"/>
        </w:rPr>
        <w:t>не допускается.</w:t>
      </w:r>
    </w:p>
    <w:p w:rsidR="00717F60" w:rsidRPr="00295C1C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295C1C">
        <w:rPr>
          <w:bCs w:val="0"/>
          <w:sz w:val="24"/>
          <w:szCs w:val="24"/>
        </w:rPr>
        <w:t>Заявк</w:t>
      </w:r>
      <w:r w:rsidR="00717F60" w:rsidRPr="00295C1C">
        <w:rPr>
          <w:bCs w:val="0"/>
          <w:sz w:val="24"/>
          <w:szCs w:val="24"/>
        </w:rPr>
        <w:t xml:space="preserve">и на ЭТП могут быть поданы до </w:t>
      </w:r>
      <w:r w:rsidR="002B5044" w:rsidRPr="00295C1C">
        <w:rPr>
          <w:b/>
          <w:bCs w:val="0"/>
          <w:sz w:val="24"/>
          <w:szCs w:val="24"/>
        </w:rPr>
        <w:t xml:space="preserve">12 часов 00 минут </w:t>
      </w:r>
      <w:r w:rsidR="00295C1C" w:rsidRPr="00295C1C">
        <w:rPr>
          <w:b/>
          <w:bCs w:val="0"/>
          <w:sz w:val="24"/>
          <w:szCs w:val="24"/>
        </w:rPr>
        <w:t>11</w:t>
      </w:r>
      <w:r w:rsidR="002B5044" w:rsidRPr="00295C1C">
        <w:rPr>
          <w:b/>
          <w:bCs w:val="0"/>
          <w:sz w:val="24"/>
          <w:szCs w:val="24"/>
        </w:rPr>
        <w:t xml:space="preserve"> </w:t>
      </w:r>
      <w:r w:rsidR="00295C1C" w:rsidRPr="00295C1C">
        <w:rPr>
          <w:b/>
          <w:bCs w:val="0"/>
          <w:sz w:val="24"/>
          <w:szCs w:val="24"/>
        </w:rPr>
        <w:t>июля</w:t>
      </w:r>
      <w:r w:rsidR="002B5044" w:rsidRPr="00295C1C">
        <w:rPr>
          <w:b/>
          <w:bCs w:val="0"/>
          <w:sz w:val="24"/>
          <w:szCs w:val="24"/>
        </w:rPr>
        <w:t xml:space="preserve"> </w:t>
      </w:r>
      <w:r w:rsidR="009C6DFC" w:rsidRPr="00295C1C">
        <w:rPr>
          <w:b/>
          <w:bCs w:val="0"/>
          <w:sz w:val="24"/>
          <w:szCs w:val="24"/>
        </w:rPr>
        <w:t>2018</w:t>
      </w:r>
      <w:r w:rsidR="002B5044" w:rsidRPr="00295C1C">
        <w:rPr>
          <w:b/>
          <w:bCs w:val="0"/>
          <w:sz w:val="24"/>
          <w:szCs w:val="24"/>
        </w:rPr>
        <w:t xml:space="preserve"> года</w:t>
      </w:r>
      <w:r w:rsidR="00BB27D7" w:rsidRPr="00295C1C">
        <w:rPr>
          <w:b/>
          <w:bCs w:val="0"/>
          <w:sz w:val="24"/>
          <w:szCs w:val="24"/>
        </w:rPr>
        <w:t xml:space="preserve">, </w:t>
      </w:r>
      <w:r w:rsidR="00BB27D7" w:rsidRPr="00295C1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295C1C">
        <w:rPr>
          <w:bCs w:val="0"/>
          <w:spacing w:val="-2"/>
          <w:sz w:val="24"/>
          <w:szCs w:val="24"/>
        </w:rPr>
        <w:t>(под</w:t>
      </w:r>
      <w:r w:rsidR="00BB27D7" w:rsidRPr="00295C1C">
        <w:rPr>
          <w:bCs w:val="0"/>
          <w:sz w:val="24"/>
          <w:szCs w:val="24"/>
        </w:rPr>
        <w:t xml:space="preserve">раздел </w:t>
      </w:r>
      <w:r w:rsidR="007F30BA" w:rsidRPr="00295C1C">
        <w:rPr>
          <w:bCs w:val="0"/>
          <w:sz w:val="24"/>
          <w:szCs w:val="24"/>
        </w:rPr>
        <w:fldChar w:fldCharType="begin"/>
      </w:r>
      <w:r w:rsidR="00BB27D7" w:rsidRPr="00295C1C">
        <w:rPr>
          <w:bCs w:val="0"/>
          <w:sz w:val="24"/>
          <w:szCs w:val="24"/>
        </w:rPr>
        <w:instrText xml:space="preserve"> REF _Ref55336310 \r \h </w:instrText>
      </w:r>
      <w:r w:rsidR="007F30BA" w:rsidRPr="00295C1C">
        <w:rPr>
          <w:bCs w:val="0"/>
          <w:sz w:val="24"/>
          <w:szCs w:val="24"/>
        </w:rPr>
      </w:r>
      <w:r w:rsidR="00295C1C">
        <w:rPr>
          <w:bCs w:val="0"/>
          <w:sz w:val="24"/>
          <w:szCs w:val="24"/>
        </w:rPr>
        <w:instrText xml:space="preserve"> \* MERGEFORMAT </w:instrText>
      </w:r>
      <w:r w:rsidR="007F30BA" w:rsidRPr="00295C1C">
        <w:rPr>
          <w:bCs w:val="0"/>
          <w:sz w:val="24"/>
          <w:szCs w:val="24"/>
        </w:rPr>
        <w:fldChar w:fldCharType="separate"/>
      </w:r>
      <w:r w:rsidR="005071F6" w:rsidRPr="00295C1C">
        <w:rPr>
          <w:bCs w:val="0"/>
          <w:sz w:val="24"/>
          <w:szCs w:val="24"/>
        </w:rPr>
        <w:t>5.1</w:t>
      </w:r>
      <w:r w:rsidR="007F30BA" w:rsidRPr="00295C1C">
        <w:rPr>
          <w:bCs w:val="0"/>
          <w:sz w:val="24"/>
          <w:szCs w:val="24"/>
        </w:rPr>
        <w:fldChar w:fldCharType="end"/>
      </w:r>
      <w:r w:rsidR="00BB27D7" w:rsidRPr="00295C1C">
        <w:rPr>
          <w:bCs w:val="0"/>
          <w:sz w:val="24"/>
          <w:szCs w:val="24"/>
          <w:lang w:eastAsia="ru-RU"/>
        </w:rPr>
        <w:t>)</w:t>
      </w:r>
      <w:r w:rsidR="00BB27D7" w:rsidRPr="00295C1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95C1C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95C1C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295C1C">
        <w:fldChar w:fldCharType="begin"/>
      </w:r>
      <w:r w:rsidR="00402725" w:rsidRPr="00295C1C">
        <w:instrText xml:space="preserve"> REF _Ref440289953 \r \h  \* MERGEFORMAT </w:instrText>
      </w:r>
      <w:r w:rsidR="00402725" w:rsidRPr="00295C1C">
        <w:fldChar w:fldCharType="separate"/>
      </w:r>
      <w:r w:rsidR="005071F6" w:rsidRPr="00295C1C">
        <w:rPr>
          <w:bCs w:val="0"/>
          <w:sz w:val="24"/>
          <w:szCs w:val="24"/>
        </w:rPr>
        <w:t>3.4.1.3</w:t>
      </w:r>
      <w:r w:rsidR="00402725" w:rsidRPr="00295C1C">
        <w:fldChar w:fldCharType="end"/>
      </w:r>
      <w:r w:rsidRPr="00295C1C">
        <w:rPr>
          <w:bCs w:val="0"/>
          <w:sz w:val="24"/>
          <w:szCs w:val="24"/>
        </w:rPr>
        <w:t>) Организатор закупочной процедуры получает доступ для</w:t>
      </w:r>
      <w:r w:rsidRPr="00AE1D21">
        <w:rPr>
          <w:bCs w:val="0"/>
          <w:sz w:val="24"/>
          <w:szCs w:val="24"/>
        </w:rPr>
        <w:t xml:space="preserve">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 xml:space="preserve">, а </w:t>
      </w:r>
      <w:r w:rsidR="00076D8B" w:rsidRPr="00E71A48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</w:t>
      </w:r>
      <w:r w:rsidRPr="00E71A48">
        <w:rPr>
          <w:sz w:val="24"/>
          <w:szCs w:val="24"/>
        </w:rPr>
        <w:lastRenderedPageBreak/>
        <w:t xml:space="preserve">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295C1C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295C1C">
        <w:rPr>
          <w:sz w:val="24"/>
          <w:szCs w:val="24"/>
        </w:rPr>
        <w:t xml:space="preserve">Порядок проведения оценочной стадии, </w:t>
      </w:r>
      <w:r w:rsidRPr="00295C1C">
        <w:rPr>
          <w:sz w:val="24"/>
          <w:szCs w:val="24"/>
        </w:rPr>
        <w:t>критери</w:t>
      </w:r>
      <w:r w:rsidR="00D275BB" w:rsidRPr="00295C1C">
        <w:rPr>
          <w:sz w:val="24"/>
          <w:szCs w:val="24"/>
        </w:rPr>
        <w:t>и</w:t>
      </w:r>
      <w:r w:rsidRPr="00295C1C">
        <w:rPr>
          <w:sz w:val="24"/>
          <w:szCs w:val="24"/>
        </w:rPr>
        <w:t xml:space="preserve"> и их весов</w:t>
      </w:r>
      <w:r w:rsidR="00D275BB" w:rsidRPr="00295C1C">
        <w:rPr>
          <w:sz w:val="24"/>
          <w:szCs w:val="24"/>
        </w:rPr>
        <w:t>ые</w:t>
      </w:r>
      <w:r w:rsidRPr="00295C1C">
        <w:rPr>
          <w:sz w:val="24"/>
          <w:szCs w:val="24"/>
        </w:rPr>
        <w:t xml:space="preserve"> коэффициент</w:t>
      </w:r>
      <w:r w:rsidR="00D275BB" w:rsidRPr="00295C1C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95C1C">
        <w:rPr>
          <w:sz w:val="24"/>
          <w:szCs w:val="24"/>
        </w:rPr>
        <w:t xml:space="preserve">Закупочная комиссия ранжирует </w:t>
      </w:r>
      <w:r w:rsidR="004B5EB3" w:rsidRPr="00295C1C">
        <w:rPr>
          <w:sz w:val="24"/>
          <w:szCs w:val="24"/>
        </w:rPr>
        <w:t>Заявк</w:t>
      </w:r>
      <w:r w:rsidRPr="00295C1C">
        <w:rPr>
          <w:sz w:val="24"/>
          <w:szCs w:val="24"/>
        </w:rPr>
        <w:t xml:space="preserve">и </w:t>
      </w:r>
      <w:r w:rsidR="009C744E" w:rsidRPr="00295C1C">
        <w:rPr>
          <w:sz w:val="24"/>
          <w:szCs w:val="24"/>
        </w:rPr>
        <w:t>Участник</w:t>
      </w:r>
      <w:r w:rsidRPr="00295C1C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lastRenderedPageBreak/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295C1C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</w:t>
      </w:r>
      <w:r w:rsidRPr="00295C1C">
        <w:rPr>
          <w:sz w:val="24"/>
          <w:szCs w:val="24"/>
        </w:rPr>
        <w:t>оценки изложена в Приложении №3 к настоящей Документации).</w:t>
      </w:r>
    </w:p>
    <w:p w:rsidR="00A5754C" w:rsidRPr="00295C1C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295C1C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C1C">
        <w:rPr>
          <w:rFonts w:ascii="Times New Roman" w:hAnsi="Times New Roman" w:cs="Times New Roman"/>
          <w:sz w:val="24"/>
          <w:szCs w:val="24"/>
        </w:rPr>
        <w:t>а) закупка признана</w:t>
      </w:r>
      <w:r w:rsidRPr="00751A4B">
        <w:rPr>
          <w:rFonts w:ascii="Times New Roman" w:hAnsi="Times New Roman" w:cs="Times New Roman"/>
          <w:sz w:val="24"/>
          <w:szCs w:val="24"/>
        </w:rPr>
        <w:t xml:space="preserve">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5071F6" w:rsidRPr="005071F6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5071F6">
        <w:rPr>
          <w:color w:val="000000"/>
          <w:sz w:val="24"/>
          <w:szCs w:val="24"/>
          <w:lang w:eastAsia="ru-RU"/>
        </w:rPr>
        <w:t xml:space="preserve">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295C1C">
        <w:rPr>
          <w:b w:val="0"/>
          <w:szCs w:val="24"/>
        </w:rPr>
        <w:t xml:space="preserve">Лоту №1 (подраздел </w:t>
      </w:r>
      <w:r w:rsidR="007F30BA" w:rsidRPr="00295C1C">
        <w:rPr>
          <w:b w:val="0"/>
          <w:szCs w:val="24"/>
        </w:rPr>
        <w:fldChar w:fldCharType="begin"/>
      </w:r>
      <w:r w:rsidR="00A154B7" w:rsidRPr="00295C1C">
        <w:rPr>
          <w:b w:val="0"/>
          <w:szCs w:val="24"/>
        </w:rPr>
        <w:instrText xml:space="preserve"> REF _Ref440275279 \r \h </w:instrText>
      </w:r>
      <w:r w:rsidR="007F30BA" w:rsidRPr="00295C1C">
        <w:rPr>
          <w:b w:val="0"/>
          <w:szCs w:val="24"/>
        </w:rPr>
      </w:r>
      <w:r w:rsidR="00295C1C">
        <w:rPr>
          <w:b w:val="0"/>
          <w:szCs w:val="24"/>
        </w:rPr>
        <w:instrText xml:space="preserve"> \* MERGEFORMAT </w:instrText>
      </w:r>
      <w:r w:rsidR="007F30BA" w:rsidRPr="00295C1C">
        <w:rPr>
          <w:b w:val="0"/>
          <w:szCs w:val="24"/>
        </w:rPr>
        <w:fldChar w:fldCharType="separate"/>
      </w:r>
      <w:r w:rsidR="005071F6" w:rsidRPr="00295C1C">
        <w:rPr>
          <w:b w:val="0"/>
          <w:szCs w:val="24"/>
        </w:rPr>
        <w:t>1.1.4</w:t>
      </w:r>
      <w:r w:rsidR="007F30BA" w:rsidRPr="00295C1C">
        <w:rPr>
          <w:b w:val="0"/>
          <w:szCs w:val="24"/>
        </w:rPr>
        <w:fldChar w:fldCharType="end"/>
      </w:r>
      <w:r w:rsidR="00A154B7" w:rsidRPr="00295C1C">
        <w:rPr>
          <w:b w:val="0"/>
          <w:szCs w:val="24"/>
        </w:rPr>
        <w:t>)</w:t>
      </w:r>
      <w:r w:rsidRPr="00295C1C">
        <w:rPr>
          <w:b w:val="0"/>
          <w:szCs w:val="24"/>
        </w:rPr>
        <w:t xml:space="preserve"> изложен</w:t>
      </w:r>
      <w:r w:rsidR="00F463E8" w:rsidRPr="00295C1C">
        <w:rPr>
          <w:b w:val="0"/>
          <w:szCs w:val="24"/>
        </w:rPr>
        <w:t>о(</w:t>
      </w:r>
      <w:r w:rsidRPr="00295C1C">
        <w:rPr>
          <w:b w:val="0"/>
          <w:szCs w:val="24"/>
        </w:rPr>
        <w:t>ы</w:t>
      </w:r>
      <w:r w:rsidR="00F463E8" w:rsidRPr="00295C1C">
        <w:rPr>
          <w:b w:val="0"/>
          <w:szCs w:val="24"/>
        </w:rPr>
        <w:t>)</w:t>
      </w:r>
      <w:r w:rsidRPr="00295C1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95C1C">
        <w:rPr>
          <w:b w:val="0"/>
          <w:szCs w:val="24"/>
        </w:rPr>
        <w:t>Участник</w:t>
      </w:r>
      <w:r w:rsidRPr="00295C1C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</w:t>
      </w:r>
      <w:proofErr w:type="gramStart"/>
      <w:r w:rsidRPr="009375A2">
        <w:rPr>
          <w:sz w:val="24"/>
          <w:szCs w:val="24"/>
        </w:rPr>
        <w:t>соответствии</w:t>
      </w:r>
      <w:proofErr w:type="gramEnd"/>
      <w:r w:rsidRPr="009375A2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295C1C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295C1C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</w:t>
      </w:r>
      <w:proofErr w:type="gramStart"/>
      <w:r w:rsidRPr="004D25B8">
        <w:rPr>
          <w:snapToGrid w:val="0"/>
          <w:sz w:val="24"/>
          <w:szCs w:val="24"/>
        </w:rPr>
        <w:t>отношении</w:t>
      </w:r>
      <w:proofErr w:type="gramEnd"/>
      <w:r w:rsidRPr="004D25B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295C1C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295C1C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295C1C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295C1C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295C1C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295C1C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295C1C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2627E6" w:rsidRPr="008434B4" w:rsidRDefault="002627E6" w:rsidP="002627E6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625" w:name="_Toc441572144"/>
      <w:bookmarkStart w:id="1626" w:name="_Toc441575236"/>
      <w:bookmarkStart w:id="1627" w:name="_Toc442195902"/>
      <w:bookmarkStart w:id="1628" w:name="_Toc442251944"/>
      <w:bookmarkStart w:id="1629" w:name="_Toc442258893"/>
      <w:bookmarkStart w:id="1630" w:name="_Toc442259133"/>
      <w:bookmarkStart w:id="1631" w:name="_Toc442265444"/>
      <w:bookmarkStart w:id="1632" w:name="_Toc447292650"/>
      <w:bookmarkStart w:id="1633" w:name="_Toc461809096"/>
      <w:bookmarkStart w:id="1634" w:name="_Toc463514515"/>
      <w:bookmarkStart w:id="1635" w:name="_Toc466908635"/>
      <w:bookmarkStart w:id="1636" w:name="_Toc468196574"/>
      <w:bookmarkStart w:id="1637" w:name="_Toc468446655"/>
      <w:bookmarkStart w:id="1638" w:name="_Toc468446849"/>
      <w:bookmarkStart w:id="1639" w:name="_Toc469479705"/>
      <w:bookmarkStart w:id="1640" w:name="_Toc471986655"/>
      <w:bookmarkStart w:id="1641" w:name="_Toc498509289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2627E6" w:rsidRPr="008434B4" w:rsidRDefault="002627E6" w:rsidP="002627E6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</w:t>
      </w:r>
      <w:proofErr w:type="gramEnd"/>
      <w:r w:rsidRPr="008434B4">
        <w:rPr>
          <w:b/>
          <w:bCs w:val="0"/>
          <w:i/>
          <w:sz w:val="24"/>
          <w:szCs w:val="24"/>
          <w:lang w:eastAsia="ru-RU"/>
        </w:rPr>
        <w:t xml:space="preserve">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2627E6" w:rsidRPr="008434B4" w:rsidRDefault="002627E6" w:rsidP="002627E6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627E6" w:rsidRPr="008434B4" w:rsidRDefault="002627E6" w:rsidP="002627E6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lastRenderedPageBreak/>
        <w:t>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42" w:name="_Toc439252801"/>
      <w:bookmarkStart w:id="1643" w:name="_Toc439323774"/>
      <w:bookmarkStart w:id="1644" w:name="_Toc440361409"/>
      <w:bookmarkStart w:id="1645" w:name="_Toc440376291"/>
      <w:bookmarkStart w:id="1646" w:name="_Toc440382549"/>
      <w:bookmarkStart w:id="1647" w:name="_Toc440447219"/>
      <w:bookmarkStart w:id="1648" w:name="_Toc440632380"/>
      <w:bookmarkStart w:id="1649" w:name="_Toc440875152"/>
      <w:bookmarkStart w:id="1650" w:name="_Toc441131139"/>
      <w:bookmarkStart w:id="1651" w:name="_Toc465774662"/>
      <w:bookmarkStart w:id="1652" w:name="_Toc465848891"/>
      <w:bookmarkStart w:id="1653" w:name="_Toc468875394"/>
      <w:bookmarkStart w:id="1654" w:name="_Toc469488446"/>
      <w:bookmarkStart w:id="1655" w:name="_Toc471894968"/>
      <w:bookmarkStart w:id="1656" w:name="_Toc498590393"/>
      <w:r w:rsidRPr="00AE1D21">
        <w:rPr>
          <w:szCs w:val="24"/>
        </w:rPr>
        <w:lastRenderedPageBreak/>
        <w:t>Инструкции по заполнению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2627E6" w:rsidRPr="008434B4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2627E6" w:rsidRPr="008434B4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AF12BB" w:rsidRPr="002627E6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2627E6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</w:t>
      </w:r>
      <w:r w:rsidR="00AF12BB" w:rsidRPr="002627E6">
        <w:rPr>
          <w:sz w:val="24"/>
          <w:szCs w:val="24"/>
        </w:rPr>
        <w:t>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8F" w:rsidRDefault="00290A8F">
      <w:pPr>
        <w:spacing w:line="240" w:lineRule="auto"/>
      </w:pPr>
      <w:r>
        <w:separator/>
      </w:r>
    </w:p>
  </w:endnote>
  <w:endnote w:type="continuationSeparator" w:id="0">
    <w:p w:rsidR="00290A8F" w:rsidRDefault="00290A8F">
      <w:pPr>
        <w:spacing w:line="240" w:lineRule="auto"/>
      </w:pPr>
      <w:r>
        <w:continuationSeparator/>
      </w:r>
    </w:p>
  </w:endnote>
  <w:endnote w:id="1">
    <w:p w:rsidR="00295C1C" w:rsidRPr="004D25B8" w:rsidRDefault="00295C1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5C1C" w:rsidRDefault="00295C1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Pr="00FA0376" w:rsidRDefault="00295C1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90BCC">
      <w:rPr>
        <w:noProof/>
        <w:sz w:val="16"/>
        <w:szCs w:val="16"/>
        <w:lang w:eastAsia="ru-RU"/>
      </w:rPr>
      <w:t>32</w:t>
    </w:r>
    <w:r w:rsidRPr="00FA0376">
      <w:rPr>
        <w:sz w:val="16"/>
        <w:szCs w:val="16"/>
        <w:lang w:eastAsia="ru-RU"/>
      </w:rPr>
      <w:fldChar w:fldCharType="end"/>
    </w:r>
  </w:p>
  <w:p w:rsidR="00295C1C" w:rsidRPr="00EE0539" w:rsidRDefault="00295C1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295C1C">
      <w:rPr>
        <w:sz w:val="18"/>
        <w:szCs w:val="18"/>
      </w:rPr>
      <w:t xml:space="preserve">заключения Договора на </w:t>
    </w:r>
    <w:r w:rsidRPr="00295C1C">
      <w:rPr>
        <w:snapToGrid w:val="0"/>
        <w:sz w:val="18"/>
        <w:szCs w:val="18"/>
      </w:rPr>
      <w:t xml:space="preserve">оказание </w:t>
    </w:r>
    <w:r w:rsidRPr="00295C1C">
      <w:rPr>
        <w:sz w:val="18"/>
        <w:szCs w:val="18"/>
      </w:rPr>
      <w:t xml:space="preserve">услуг по восстановлению работоспособности существующих систем специальной связи </w:t>
    </w:r>
    <w:r w:rsidRPr="00295C1C">
      <w:rPr>
        <w:snapToGrid w:val="0"/>
        <w:sz w:val="18"/>
        <w:szCs w:val="18"/>
      </w:rPr>
      <w:t xml:space="preserve">для нужд </w:t>
    </w:r>
    <w:r w:rsidRPr="00295C1C">
      <w:rPr>
        <w:color w:val="00000A"/>
        <w:sz w:val="18"/>
        <w:szCs w:val="18"/>
      </w:rPr>
      <w:t>Исполнительного аппарата</w:t>
    </w:r>
    <w:r w:rsidRPr="00295C1C">
      <w:rPr>
        <w:snapToGrid w:val="0"/>
        <w:sz w:val="18"/>
        <w:szCs w:val="18"/>
      </w:rPr>
      <w:t xml:space="preserve">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8F" w:rsidRDefault="00290A8F">
      <w:pPr>
        <w:spacing w:line="240" w:lineRule="auto"/>
      </w:pPr>
      <w:r>
        <w:separator/>
      </w:r>
    </w:p>
  </w:footnote>
  <w:footnote w:type="continuationSeparator" w:id="0">
    <w:p w:rsidR="00290A8F" w:rsidRDefault="00290A8F">
      <w:pPr>
        <w:spacing w:line="240" w:lineRule="auto"/>
      </w:pPr>
      <w:r>
        <w:continuationSeparator/>
      </w:r>
    </w:p>
  </w:footnote>
  <w:footnote w:id="1">
    <w:p w:rsidR="00295C1C" w:rsidRPr="00B36685" w:rsidRDefault="00295C1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95C1C" w:rsidRDefault="00295C1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95C1C" w:rsidRDefault="00295C1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95C1C" w:rsidRPr="00F83889" w:rsidRDefault="00295C1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95C1C" w:rsidRPr="00F83889" w:rsidRDefault="00295C1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95C1C" w:rsidRPr="00F83889" w:rsidRDefault="00295C1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95C1C" w:rsidRPr="00F83889" w:rsidRDefault="00295C1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95C1C" w:rsidRDefault="00295C1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Pr="00930031" w:rsidRDefault="00295C1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C1C" w:rsidRDefault="00295C1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0A8F"/>
    <w:rsid w:val="0029211F"/>
    <w:rsid w:val="002946EF"/>
    <w:rsid w:val="00295C1C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0BCC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71BFA-4CFB-4259-A43F-CAB152AF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94</Pages>
  <Words>29271</Words>
  <Characters>166851</Characters>
  <Application>Microsoft Office Word</Application>
  <DocSecurity>0</DocSecurity>
  <Lines>1390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195731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148</cp:revision>
  <cp:lastPrinted>2015-12-29T14:27:00Z</cp:lastPrinted>
  <dcterms:created xsi:type="dcterms:W3CDTF">2016-01-13T12:36:00Z</dcterms:created>
  <dcterms:modified xsi:type="dcterms:W3CDTF">2018-06-25T08:54:00Z</dcterms:modified>
</cp:coreProperties>
</file>